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8EAA" w14:textId="77777777" w:rsidR="00E14E25" w:rsidRDefault="00E14E25" w:rsidP="00841954">
      <w:pPr>
        <w:ind w:left="3619" w:right="359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Malachi Knox</w:t>
      </w:r>
    </w:p>
    <w:p w14:paraId="5D82D01F" w14:textId="26039E10" w:rsidR="004927F5" w:rsidRDefault="00E14E25" w:rsidP="00841954">
      <w:pPr>
        <w:ind w:left="3619" w:right="3597"/>
        <w:jc w:val="center"/>
        <w:rPr>
          <w:rFonts w:asciiTheme="minorHAnsi" w:eastAsia="Arial" w:hAnsiTheme="minorHAnsi" w:cstheme="minorHAnsi"/>
          <w:w w:val="103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z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Arial" w:hAnsiTheme="minorHAnsi" w:cstheme="minorHAnsi"/>
          <w:sz w:val="22"/>
          <w:szCs w:val="22"/>
        </w:rPr>
        <w:t>▪</w:t>
      </w:r>
      <w:r w:rsidRPr="0084195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phon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#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</w:p>
    <w:p w14:paraId="73D38175" w14:textId="5F35F932" w:rsidR="00E14E25" w:rsidRPr="00841954" w:rsidRDefault="00E14E25" w:rsidP="00841954">
      <w:pPr>
        <w:ind w:left="3619" w:right="3597"/>
        <w:jc w:val="center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w w:val="103"/>
          <w:sz w:val="22"/>
          <w:szCs w:val="22"/>
        </w:rPr>
        <w:t>malachi@gmail.com</w:t>
      </w:r>
    </w:p>
    <w:p w14:paraId="19DB0D76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30AA6C1E" w14:textId="27420B61" w:rsidR="004927F5" w:rsidRPr="00841954" w:rsidRDefault="00E14E25" w:rsidP="00841954">
      <w:pPr>
        <w:ind w:left="2417" w:right="2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RE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URANC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EXECUT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15027725" w14:textId="77777777" w:rsidR="004927F5" w:rsidRPr="00841954" w:rsidRDefault="00E14E25" w:rsidP="00841954">
      <w:pPr>
        <w:ind w:left="118" w:right="343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gene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ss-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dyna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tisf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/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t.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:</w:t>
      </w:r>
    </w:p>
    <w:p w14:paraId="1AA17B6B" w14:textId="77777777" w:rsidR="004927F5" w:rsidRPr="00841954" w:rsidRDefault="004927F5" w:rsidP="00841954">
      <w:pPr>
        <w:spacing w:before="12"/>
        <w:rPr>
          <w:rFonts w:asciiTheme="minorHAnsi" w:hAnsiTheme="minorHAnsi" w:cstheme="minorHAnsi"/>
          <w:bCs/>
          <w:sz w:val="22"/>
          <w:szCs w:val="22"/>
        </w:rPr>
      </w:pPr>
    </w:p>
    <w:p w14:paraId="40087B75" w14:textId="22543DAB" w:rsidR="004927F5" w:rsidRPr="00841954" w:rsidRDefault="00E14E25" w:rsidP="00841954">
      <w:pPr>
        <w:ind w:firstLine="118"/>
        <w:rPr>
          <w:rFonts w:asciiTheme="minorHAnsi" w:eastAsia="Garamond" w:hAnsiTheme="minorHAnsi" w:cstheme="minorHAnsi"/>
          <w:bCs/>
          <w:sz w:val="22"/>
          <w:szCs w:val="22"/>
        </w:rPr>
      </w:pP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ope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rt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bCs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asua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lt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bCs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nsu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anc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 xml:space="preserve">e                              </w:t>
      </w:r>
      <w:r w:rsidRPr="00841954">
        <w:rPr>
          <w:rFonts w:asciiTheme="minorHAnsi" w:eastAsia="Garamond" w:hAnsiTheme="minorHAnsi" w:cstheme="minorHAnsi"/>
          <w:bCs/>
          <w:spacing w:val="45"/>
          <w:sz w:val="22"/>
          <w:szCs w:val="22"/>
        </w:rPr>
        <w:t xml:space="preserve"> </w:t>
      </w:r>
      <w:r w:rsidR="00841954">
        <w:rPr>
          <w:rFonts w:asciiTheme="minorHAnsi" w:eastAsia="Garamond" w:hAnsiTheme="minorHAnsi" w:cstheme="minorHAnsi"/>
          <w:bCs/>
          <w:spacing w:val="45"/>
          <w:sz w:val="22"/>
          <w:szCs w:val="22"/>
        </w:rPr>
        <w:tab/>
      </w:r>
      <w:r w:rsidRPr="00841954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Cs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Los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Cs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w w:val="103"/>
          <w:sz w:val="22"/>
          <w:szCs w:val="22"/>
        </w:rPr>
        <w:t>t</w:t>
      </w:r>
    </w:p>
    <w:p w14:paraId="20750B33" w14:textId="14CE8A03" w:rsidR="004927F5" w:rsidRPr="00841954" w:rsidRDefault="00E14E25" w:rsidP="00841954">
      <w:pPr>
        <w:spacing w:before="8"/>
        <w:ind w:firstLine="118"/>
        <w:rPr>
          <w:rFonts w:asciiTheme="minorHAnsi" w:eastAsia="Garamond" w:hAnsiTheme="minorHAnsi" w:cstheme="minorHAnsi"/>
          <w:bCs/>
          <w:sz w:val="22"/>
          <w:szCs w:val="22"/>
        </w:rPr>
      </w:pP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Fede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Cs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ongsho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’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s,</w:t>
      </w:r>
      <w:r w:rsidRPr="00841954">
        <w:rPr>
          <w:rFonts w:asciiTheme="minorHAnsi" w:eastAsia="Garamond" w:hAnsiTheme="minorHAnsi" w:cstheme="minorHAnsi"/>
          <w:bCs/>
          <w:spacing w:val="3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bor</w:t>
      </w:r>
      <w:r w:rsidRPr="00841954">
        <w:rPr>
          <w:rFonts w:asciiTheme="minorHAnsi" w:eastAsia="Garamond" w:hAnsiTheme="minorHAnsi" w:cstheme="minorHAnsi"/>
          <w:bCs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s’</w:t>
      </w:r>
      <w:r w:rsidRPr="00841954">
        <w:rPr>
          <w:rFonts w:asciiTheme="minorHAnsi" w:eastAsia="Garamond" w:hAnsiTheme="minorHAnsi" w:cstheme="minorHAnsi"/>
          <w:bCs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 xml:space="preserve">ases   </w:t>
      </w:r>
      <w:r w:rsidRPr="00841954">
        <w:rPr>
          <w:rFonts w:asciiTheme="minorHAnsi" w:eastAsia="Garamond" w:hAnsiTheme="minorHAnsi" w:cstheme="minorHAnsi"/>
          <w:bCs/>
          <w:spacing w:val="8"/>
          <w:sz w:val="22"/>
          <w:szCs w:val="22"/>
        </w:rPr>
        <w:t xml:space="preserve"> </w:t>
      </w:r>
      <w:r w:rsidR="00841954">
        <w:rPr>
          <w:rFonts w:asciiTheme="minorHAnsi" w:eastAsia="Garamond" w:hAnsiTheme="minorHAnsi" w:cstheme="minorHAnsi"/>
          <w:bCs/>
          <w:spacing w:val="8"/>
          <w:sz w:val="22"/>
          <w:szCs w:val="22"/>
        </w:rPr>
        <w:tab/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as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oph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pacing w:val="3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Cs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sab</w:t>
      </w:r>
      <w:r w:rsidRPr="00841954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ili</w:t>
      </w:r>
      <w:r w:rsidRPr="00841954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w w:val="103"/>
          <w:sz w:val="22"/>
          <w:szCs w:val="22"/>
        </w:rPr>
        <w:t>y</w:t>
      </w:r>
    </w:p>
    <w:p w14:paraId="453B793F" w14:textId="4D21BCC9" w:rsidR="004927F5" w:rsidRPr="00841954" w:rsidRDefault="00E14E25" w:rsidP="00841954">
      <w:pPr>
        <w:spacing w:before="13"/>
        <w:ind w:right="671" w:firstLine="118"/>
        <w:rPr>
          <w:rFonts w:asciiTheme="minorHAnsi" w:eastAsia="Garamond" w:hAnsiTheme="minorHAnsi" w:cstheme="minorHAnsi"/>
          <w:bCs/>
          <w:sz w:val="22"/>
          <w:szCs w:val="22"/>
        </w:rPr>
      </w:pP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ili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gence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Cs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pe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ona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Cs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ev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 xml:space="preserve">w                         </w:t>
      </w:r>
      <w:r w:rsidRPr="00841954">
        <w:rPr>
          <w:rFonts w:asciiTheme="minorHAnsi" w:eastAsia="Garamond" w:hAnsiTheme="minorHAnsi" w:cstheme="minorHAnsi"/>
          <w:bCs/>
          <w:spacing w:val="49"/>
          <w:sz w:val="22"/>
          <w:szCs w:val="22"/>
        </w:rPr>
        <w:t xml:space="preserve"> </w:t>
      </w:r>
      <w:r w:rsidR="00841954">
        <w:rPr>
          <w:rFonts w:asciiTheme="minorHAnsi" w:eastAsia="Garamond" w:hAnsiTheme="minorHAnsi" w:cstheme="minorHAnsi"/>
          <w:bCs/>
          <w:spacing w:val="49"/>
          <w:sz w:val="22"/>
          <w:szCs w:val="22"/>
        </w:rPr>
        <w:tab/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oduc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eve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op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3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bCs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nhan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w w:val="103"/>
          <w:sz w:val="22"/>
          <w:szCs w:val="22"/>
        </w:rPr>
        <w:t>t</w:t>
      </w:r>
    </w:p>
    <w:p w14:paraId="15A737F0" w14:textId="5291541B" w:rsidR="004927F5" w:rsidRPr="00841954" w:rsidRDefault="00E14E25" w:rsidP="00841954">
      <w:pPr>
        <w:spacing w:before="8"/>
        <w:ind w:firstLine="118"/>
        <w:rPr>
          <w:rFonts w:asciiTheme="minorHAnsi" w:eastAsia="Garamond" w:hAnsiTheme="minorHAnsi" w:cstheme="minorHAnsi"/>
          <w:bCs/>
          <w:sz w:val="22"/>
          <w:szCs w:val="22"/>
        </w:rPr>
      </w:pPr>
      <w:r w:rsidRPr="00841954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esea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ch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Cs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 xml:space="preserve">g                                          </w:t>
      </w:r>
      <w:r w:rsidRPr="00841954">
        <w:rPr>
          <w:rFonts w:asciiTheme="minorHAnsi" w:eastAsia="Garamond" w:hAnsiTheme="minorHAnsi" w:cstheme="minorHAnsi"/>
          <w:bCs/>
          <w:spacing w:val="53"/>
          <w:sz w:val="22"/>
          <w:szCs w:val="22"/>
        </w:rPr>
        <w:t xml:space="preserve"> </w:t>
      </w:r>
      <w:r w:rsidR="00841954">
        <w:rPr>
          <w:rFonts w:asciiTheme="minorHAnsi" w:eastAsia="Garamond" w:hAnsiTheme="minorHAnsi" w:cstheme="minorHAnsi"/>
          <w:bCs/>
          <w:spacing w:val="53"/>
          <w:sz w:val="22"/>
          <w:szCs w:val="22"/>
        </w:rPr>
        <w:tab/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endo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Cs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bCs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Cs/>
          <w:spacing w:val="3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Cs/>
          <w:spacing w:val="3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Cs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Cs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Cs/>
          <w:spacing w:val="2"/>
          <w:w w:val="10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Cs/>
          <w:w w:val="102"/>
          <w:sz w:val="22"/>
          <w:szCs w:val="22"/>
        </w:rPr>
        <w:t>n</w:t>
      </w:r>
    </w:p>
    <w:p w14:paraId="4B19A1B1" w14:textId="77777777" w:rsidR="004927F5" w:rsidRPr="00841954" w:rsidRDefault="004927F5" w:rsidP="008419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883525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  <w:sectPr w:rsidR="004927F5" w:rsidRPr="00841954">
          <w:pgSz w:w="12240" w:h="15840"/>
          <w:pgMar w:top="660" w:right="1200" w:bottom="280" w:left="1180" w:header="720" w:footer="720" w:gutter="0"/>
          <w:cols w:space="720"/>
        </w:sectPr>
      </w:pPr>
    </w:p>
    <w:p w14:paraId="5CDF5DEE" w14:textId="77777777" w:rsidR="004927F5" w:rsidRPr="00841954" w:rsidRDefault="004927F5" w:rsidP="0084195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023515A" w14:textId="77777777" w:rsidR="004927F5" w:rsidRPr="00841954" w:rsidRDefault="00E14E25" w:rsidP="00841954">
      <w:pPr>
        <w:ind w:left="118" w:right="-52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ARKET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/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65F48DA9" w14:textId="3C0446E2" w:rsidR="004927F5" w:rsidRPr="00841954" w:rsidRDefault="00E14E25" w:rsidP="00841954">
      <w:pPr>
        <w:spacing w:before="44"/>
        <w:rPr>
          <w:rFonts w:asciiTheme="minorHAnsi" w:eastAsia="Garamond" w:hAnsiTheme="minorHAnsi" w:cstheme="minorHAnsi"/>
          <w:sz w:val="22"/>
          <w:szCs w:val="22"/>
        </w:rPr>
        <w:sectPr w:rsidR="004927F5" w:rsidRPr="00841954">
          <w:type w:val="continuous"/>
          <w:pgSz w:w="12240" w:h="15840"/>
          <w:pgMar w:top="660" w:right="1200" w:bottom="280" w:left="1180" w:header="720" w:footer="720" w:gutter="0"/>
          <w:cols w:num="2" w:space="720" w:equalWidth="0">
            <w:col w:w="2401" w:space="679"/>
            <w:col w:w="6780"/>
          </w:cols>
        </w:sectPr>
      </w:pPr>
      <w:r w:rsidRPr="00841954">
        <w:rPr>
          <w:rFonts w:asciiTheme="minorHAnsi" w:hAnsiTheme="minorHAnsi" w:cstheme="minorHAnsi"/>
          <w:sz w:val="22"/>
          <w:szCs w:val="22"/>
        </w:rPr>
        <w:br w:type="column"/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GHL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GHT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ACH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EVE</w:t>
      </w:r>
      <w:r w:rsidRPr="00841954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N</w:t>
      </w:r>
    </w:p>
    <w:p w14:paraId="6FD1DF70" w14:textId="0B202DA9" w:rsidR="004927F5" w:rsidRPr="00841954" w:rsidRDefault="00E14E25" w:rsidP="00841954">
      <w:pPr>
        <w:ind w:left="564" w:right="122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 xml:space="preserve">d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oduce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$4</w:t>
      </w:r>
      <w:r w:rsidRPr="00841954">
        <w:rPr>
          <w:rFonts w:asciiTheme="minorHAnsi" w:eastAsia="Garamond" w:hAnsiTheme="minorHAnsi" w:cstheme="minorHAnsi"/>
          <w:sz w:val="22"/>
          <w:szCs w:val="22"/>
        </w:rPr>
        <w:t>0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Re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nce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pany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Aw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6175BACE" w14:textId="08E41772" w:rsidR="004927F5" w:rsidRPr="00841954" w:rsidRDefault="00841954" w:rsidP="00841954">
      <w:pPr>
        <w:spacing w:before="73"/>
        <w:ind w:left="525" w:right="562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="00E14E25"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="00E14E25"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="00E14E25"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nego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="00E14E25"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="00E14E25"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="00E14E25"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="00E14E25"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="00E14E25"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="00E14E25"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>2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%</w:t>
      </w:r>
      <w:r w:rsidR="00E14E25"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hou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="00E14E25"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add</w:t>
      </w:r>
      <w:r w:rsidR="00E14E25"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="00E14E25"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="00E14E25"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="00E14E25"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="00E14E25" w:rsidRPr="00841954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="00E14E25"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 </w:t>
      </w:r>
      <w:r w:rsidR="00E14E25"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="00E14E25"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="00E14E25"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="00E14E25"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ts</w:t>
      </w:r>
      <w:r w:rsidR="00E14E25" w:rsidRPr="00841954">
        <w:rPr>
          <w:rFonts w:asciiTheme="minorHAnsi" w:eastAsia="Garamond" w:hAnsiTheme="minorHAnsi" w:cstheme="minorHAnsi"/>
          <w:w w:val="103"/>
          <w:sz w:val="22"/>
          <w:szCs w:val="22"/>
        </w:rPr>
        <w:t>’</w:t>
      </w:r>
    </w:p>
    <w:p w14:paraId="7C8C590F" w14:textId="77777777" w:rsidR="004927F5" w:rsidRPr="00841954" w:rsidRDefault="00E14E25" w:rsidP="00841954">
      <w:pPr>
        <w:spacing w:before="8"/>
        <w:ind w:firstLine="525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F4187B1" w14:textId="6A9C29AB" w:rsidR="004927F5" w:rsidRPr="00841954" w:rsidRDefault="00E14E25" w:rsidP="00841954">
      <w:pPr>
        <w:spacing w:before="84"/>
        <w:ind w:left="525" w:right="5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ego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40</w:t>
      </w:r>
      <w:r w:rsidRPr="00841954">
        <w:rPr>
          <w:rFonts w:asciiTheme="minorHAnsi" w:eastAsia="Garamond" w:hAnsiTheme="minorHAnsi" w:cstheme="minorHAnsi"/>
          <w:sz w:val="22"/>
          <w:szCs w:val="22"/>
        </w:rPr>
        <w:t>%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7FFF52DC" w14:textId="205FEF23" w:rsidR="004927F5" w:rsidRPr="00841954" w:rsidRDefault="00E14E25" w:rsidP="00841954">
      <w:pPr>
        <w:spacing w:before="84"/>
        <w:ind w:left="838" w:right="842" w:hanging="270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dyna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congen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ode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espon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cus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hus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841954">
        <w:rPr>
          <w:rFonts w:asciiTheme="minorHAnsi" w:eastAsia="Garamond" w:hAnsiTheme="minorHAnsi" w:cstheme="minorHAnsi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nuou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ove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011ABFA8" w14:textId="77777777" w:rsidR="004927F5" w:rsidRPr="00841954" w:rsidRDefault="004927F5" w:rsidP="0084195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A373BB6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ORKER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AT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CATA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TRO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MS</w:t>
      </w:r>
    </w:p>
    <w:p w14:paraId="33FAB15A" w14:textId="77777777" w:rsidR="004927F5" w:rsidRPr="00841954" w:rsidRDefault="004927F5" w:rsidP="0084195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728EDB" w14:textId="2DAED36B" w:rsidR="004927F5" w:rsidRPr="00841954" w:rsidRDefault="00E14E25" w:rsidP="00841954">
      <w:pPr>
        <w:ind w:left="838" w:right="119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ecogn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gues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peake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nsu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Leade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lti-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genc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4CDF3423" w14:textId="77777777" w:rsidR="004927F5" w:rsidRPr="00841954" w:rsidRDefault="00E14E25" w:rsidP="00841954">
      <w:pPr>
        <w:spacing w:before="81"/>
        <w:ind w:left="838" w:right="736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gne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tisf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ghe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po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fi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ab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9DFEE9E" w14:textId="4E711B73" w:rsidR="004927F5" w:rsidRPr="00841954" w:rsidRDefault="00E14E25" w:rsidP="00841954">
      <w:pPr>
        <w:spacing w:before="76"/>
        <w:ind w:left="838" w:right="563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pensa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ucce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ssf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pan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4</w:t>
      </w:r>
      <w:r w:rsidRPr="00841954">
        <w:rPr>
          <w:rFonts w:asciiTheme="minorHAnsi" w:eastAsia="Garamond" w:hAnsiTheme="minorHAnsi" w:cstheme="minorHAnsi"/>
          <w:sz w:val="22"/>
          <w:szCs w:val="22"/>
        </w:rPr>
        <w:t>0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onne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Beca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iffi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0ED1FD51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28EFBEB4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1073D4AA" w14:textId="77777777" w:rsidR="004927F5" w:rsidRPr="00841954" w:rsidRDefault="004927F5" w:rsidP="0084195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6B225FF" w14:textId="77777777" w:rsidR="004927F5" w:rsidRPr="00841954" w:rsidRDefault="00E14E25" w:rsidP="00841954">
      <w:pPr>
        <w:ind w:left="3281" w:right="3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RO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SS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ONA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EX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ER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ENC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3B686FDE" w14:textId="77777777" w:rsidR="004927F5" w:rsidRPr="00841954" w:rsidRDefault="004927F5" w:rsidP="0084195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987563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DENT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RE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841954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199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RE</w:t>
      </w:r>
      <w:r w:rsidRPr="00841954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b/>
          <w:w w:val="104"/>
          <w:sz w:val="22"/>
          <w:szCs w:val="22"/>
        </w:rPr>
        <w:t>T</w:t>
      </w:r>
    </w:p>
    <w:p w14:paraId="63DC135B" w14:textId="77777777" w:rsidR="004927F5" w:rsidRPr="00841954" w:rsidRDefault="004927F5" w:rsidP="0084195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DF7356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oduc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Se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841954">
        <w:rPr>
          <w:rFonts w:asciiTheme="minorHAnsi" w:eastAsia="Garamond" w:hAnsiTheme="minorHAnsi" w:cstheme="minorHAnsi"/>
          <w:sz w:val="22"/>
          <w:szCs w:val="22"/>
        </w:rPr>
        <w:t>2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73586595" w14:textId="77777777" w:rsidR="004927F5" w:rsidRPr="00841954" w:rsidRDefault="00E14E25" w:rsidP="00841954">
      <w:pPr>
        <w:spacing w:before="8"/>
        <w:ind w:left="118" w:right="397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lti-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depa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oug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vendo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13DFFF0" w14:textId="77777777" w:rsidR="004927F5" w:rsidRPr="00841954" w:rsidRDefault="00E14E25" w:rsidP="00841954">
      <w:pPr>
        <w:spacing w:before="90"/>
        <w:ind w:left="838" w:right="209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unc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esea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nnova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enhance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vendo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629068EF" w14:textId="77777777" w:rsidR="004927F5" w:rsidRPr="00841954" w:rsidRDefault="00E14E25" w:rsidP="00841954">
      <w:pPr>
        <w:spacing w:before="76"/>
        <w:ind w:left="838" w:right="810" w:hanging="270"/>
        <w:rPr>
          <w:rFonts w:asciiTheme="minorHAnsi" w:eastAsia="Garamond" w:hAnsiTheme="minorHAnsi" w:cstheme="minorHAnsi"/>
          <w:sz w:val="22"/>
          <w:szCs w:val="22"/>
        </w:rPr>
        <w:sectPr w:rsidR="004927F5" w:rsidRPr="00841954">
          <w:type w:val="continuous"/>
          <w:pgSz w:w="12240" w:h="15840"/>
          <w:pgMar w:top="660" w:right="1200" w:bottom="280" w:left="1180" w:header="720" w:footer="720" w:gutter="0"/>
          <w:cols w:space="720"/>
        </w:sect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add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ssis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tastr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ed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age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916955B" w14:textId="77777777" w:rsidR="004927F5" w:rsidRPr="00841954" w:rsidRDefault="00E14E25" w:rsidP="00841954">
      <w:pPr>
        <w:spacing w:before="78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lastRenderedPageBreak/>
        <w:pict w14:anchorId="48B95AF5">
          <v:group id="_x0000_s1028" style="position:absolute;left:0;text-align:left;margin-left:64.3pt;margin-top:25.8pt;width:482.4pt;height:1.2pt;z-index:-251656704;mso-position-horizontal-relative:page" coordorigin="1286,516" coordsize="9648,24">
            <v:shape id="_x0000_s1029" style="position:absolute;left:1286;top:516;width:9648;height:24" coordorigin="1286,516" coordsize="9648,24" path="m1286,516r9648,24e" filled="f" strokeweight="1.68pt">
              <v:path arrowok="t"/>
            </v:shape>
            <w10:wrap anchorx="page"/>
          </v:group>
        </w:pic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841954">
        <w:rPr>
          <w:rFonts w:asciiTheme="minorHAnsi" w:eastAsia="Garamond" w:hAnsiTheme="minorHAnsi" w:cstheme="minorHAnsi"/>
          <w:b/>
          <w:spacing w:val="5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phon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#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Arial" w:hAnsiTheme="minorHAnsi" w:cstheme="minorHAnsi"/>
          <w:sz w:val="22"/>
          <w:szCs w:val="22"/>
        </w:rPr>
        <w:t>▪</w:t>
      </w:r>
      <w:r w:rsidRPr="0084195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</w:p>
    <w:p w14:paraId="526C998D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2B4B99BB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0E5556CE" w14:textId="77777777" w:rsidR="004927F5" w:rsidRPr="00841954" w:rsidRDefault="004927F5" w:rsidP="0084195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AEFD554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199</w:t>
      </w:r>
      <w:r w:rsidRPr="00841954">
        <w:rPr>
          <w:rFonts w:asciiTheme="minorHAnsi" w:eastAsia="Garamond" w:hAnsiTheme="minorHAnsi" w:cstheme="minorHAnsi"/>
          <w:sz w:val="22"/>
          <w:szCs w:val="22"/>
        </w:rPr>
        <w:t>8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2002)</w:t>
      </w:r>
    </w:p>
    <w:p w14:paraId="5DD7F611" w14:textId="77777777" w:rsidR="004927F5" w:rsidRPr="00841954" w:rsidRDefault="00E14E25" w:rsidP="00841954">
      <w:pPr>
        <w:spacing w:before="8"/>
        <w:ind w:left="118" w:right="29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y-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expo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4107E270" w14:textId="77777777" w:rsidR="004927F5" w:rsidRPr="00841954" w:rsidRDefault="00E14E25" w:rsidP="00841954">
      <w:pPr>
        <w:spacing w:before="90"/>
        <w:ind w:left="838" w:right="247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educe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expo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fil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equa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oph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6686AA9E" w14:textId="77777777" w:rsidR="004927F5" w:rsidRPr="00841954" w:rsidRDefault="00E14E25" w:rsidP="00841954">
      <w:pPr>
        <w:spacing w:before="81"/>
        <w:ind w:left="838" w:right="361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by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pec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ze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ehab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iliti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ana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574C579F" w14:textId="77777777" w:rsidR="004927F5" w:rsidRPr="00841954" w:rsidRDefault="00E14E25" w:rsidP="00841954">
      <w:pPr>
        <w:spacing w:before="76"/>
        <w:ind w:left="838" w:right="493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onduc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dozen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/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genc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ex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adequac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ese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educ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k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6CA6201" w14:textId="77777777" w:rsidR="004927F5" w:rsidRPr="00841954" w:rsidRDefault="00E14E25" w:rsidP="00841954">
      <w:pPr>
        <w:spacing w:before="72"/>
        <w:ind w:left="56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bonu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D1E81C7" w14:textId="77777777" w:rsidR="004927F5" w:rsidRPr="00841954" w:rsidRDefault="004927F5" w:rsidP="0084195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6578B9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0DD52B59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OT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URANC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ANY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841954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198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7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199</w:t>
      </w:r>
      <w:r w:rsidRPr="00841954">
        <w:rPr>
          <w:rFonts w:asciiTheme="minorHAnsi" w:eastAsia="Garamond" w:hAnsiTheme="minorHAnsi" w:cstheme="minorHAnsi"/>
          <w:b/>
          <w:w w:val="103"/>
          <w:sz w:val="22"/>
          <w:szCs w:val="22"/>
        </w:rPr>
        <w:t>8</w:t>
      </w:r>
    </w:p>
    <w:p w14:paraId="45ECBC84" w14:textId="77777777" w:rsidR="004927F5" w:rsidRPr="00841954" w:rsidRDefault="004927F5" w:rsidP="0084195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08DCDC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xa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pensa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anag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w w:val="103"/>
          <w:sz w:val="22"/>
          <w:szCs w:val="22"/>
        </w:rPr>
        <w:t>r</w:t>
      </w:r>
    </w:p>
    <w:p w14:paraId="3D0DB3A5" w14:textId="77777777" w:rsidR="004927F5" w:rsidRPr="00841954" w:rsidRDefault="00E14E25" w:rsidP="00841954">
      <w:pPr>
        <w:spacing w:before="8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199</w:t>
      </w:r>
      <w:r w:rsidRPr="00841954">
        <w:rPr>
          <w:rFonts w:asciiTheme="minorHAnsi" w:eastAsia="Garamond" w:hAnsiTheme="minorHAnsi" w:cstheme="minorHAnsi"/>
          <w:sz w:val="22"/>
          <w:szCs w:val="22"/>
        </w:rPr>
        <w:t>3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</w:p>
    <w:p w14:paraId="51B1A4F8" w14:textId="77777777" w:rsidR="004927F5" w:rsidRPr="00841954" w:rsidRDefault="00E14E25" w:rsidP="00841954">
      <w:pPr>
        <w:spacing w:before="13"/>
        <w:ind w:left="118" w:right="100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15</w:t>
      </w:r>
      <w:r w:rsidRPr="00841954">
        <w:rPr>
          <w:rFonts w:asciiTheme="minorHAnsi" w:eastAsia="Garamond" w:hAnsiTheme="minorHAnsi" w:cstheme="minorHAnsi"/>
          <w:sz w:val="22"/>
          <w:szCs w:val="22"/>
        </w:rPr>
        <w:t>0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eade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qua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ro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k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841954">
        <w:rPr>
          <w:rFonts w:asciiTheme="minorHAnsi" w:eastAsia="Garamond" w:hAnsiTheme="minorHAnsi" w:cstheme="minorHAnsi"/>
          <w:sz w:val="22"/>
          <w:szCs w:val="22"/>
        </w:rPr>
        <w:t>0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echn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app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ox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00</w:t>
      </w:r>
      <w:r w:rsidRPr="00841954">
        <w:rPr>
          <w:rFonts w:asciiTheme="minorHAnsi" w:eastAsia="Garamond" w:hAnsiTheme="minorHAnsi" w:cstheme="minorHAnsi"/>
          <w:sz w:val="22"/>
          <w:szCs w:val="22"/>
        </w:rPr>
        <w:t>0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x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exceede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anc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.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Supe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exa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712AABE" w14:textId="77777777" w:rsidR="004927F5" w:rsidRPr="00841954" w:rsidRDefault="00E14E25" w:rsidP="00841954">
      <w:pPr>
        <w:spacing w:before="97"/>
        <w:ind w:left="838" w:right="281" w:hanging="27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Q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ck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ega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as</w:t>
      </w:r>
      <w:r w:rsidRPr="0084195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Fede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Longsho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’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cases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122CFD0A" w14:textId="77777777" w:rsidR="004927F5" w:rsidRPr="00841954" w:rsidRDefault="00E14E25" w:rsidP="00841954">
      <w:pPr>
        <w:spacing w:before="71"/>
        <w:ind w:left="564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hAnsiTheme="minorHAnsi" w:cstheme="minorHAnsi"/>
          <w:sz w:val="22"/>
          <w:szCs w:val="22"/>
        </w:rPr>
        <w:pict w14:anchorId="09E340D3">
          <v:group id="_x0000_s1026" style="position:absolute;left:0;text-align:left;margin-left:64.3pt;margin-top:31.5pt;width:482.4pt;height:1.2pt;z-index:-251657728;mso-position-horizontal-relative:page" coordorigin="1286,630" coordsize="9648,24">
            <v:shape id="_x0000_s1027" style="position:absolute;left:1286;top:630;width:9648;height:24" coordorigin="1286,630" coordsize="9648,24" path="m1286,630r9648,24e" filled="f" strokeweight="1.68pt">
              <v:path arrowok="t"/>
            </v:shape>
            <w10:wrap anchorx="page"/>
          </v:group>
        </w:pict>
      </w:r>
      <w:r w:rsidRPr="00841954">
        <w:rPr>
          <w:rFonts w:asciiTheme="minorHAnsi" w:hAnsiTheme="minorHAnsi" w:cstheme="minorHAnsi"/>
          <w:sz w:val="22"/>
          <w:szCs w:val="22"/>
        </w:rPr>
        <w:t xml:space="preserve"> </w:t>
      </w:r>
      <w:r w:rsidRPr="0084195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ga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eva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ovide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ttl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eco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ende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gu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62F41D15" w14:textId="77777777" w:rsidR="004927F5" w:rsidRPr="00841954" w:rsidRDefault="004927F5" w:rsidP="0084195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0C8E2A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5EB6AB6F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  <w:sectPr w:rsidR="004927F5" w:rsidRPr="00841954">
          <w:pgSz w:w="12240" w:h="15840"/>
          <w:pgMar w:top="640" w:right="1220" w:bottom="280" w:left="1180" w:header="720" w:footer="720" w:gutter="0"/>
          <w:cols w:space="720"/>
        </w:sectPr>
      </w:pPr>
    </w:p>
    <w:p w14:paraId="20DBBAC9" w14:textId="77777777" w:rsidR="004927F5" w:rsidRPr="00841954" w:rsidRDefault="004927F5" w:rsidP="00841954">
      <w:pPr>
        <w:rPr>
          <w:rFonts w:asciiTheme="minorHAnsi" w:hAnsiTheme="minorHAnsi" w:cstheme="minorHAnsi"/>
          <w:sz w:val="22"/>
          <w:szCs w:val="22"/>
        </w:rPr>
      </w:pPr>
    </w:p>
    <w:p w14:paraId="2899755B" w14:textId="77777777" w:rsidR="004927F5" w:rsidRPr="00841954" w:rsidRDefault="004927F5" w:rsidP="0084195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37F0B6" w14:textId="77777777" w:rsidR="004927F5" w:rsidRPr="00841954" w:rsidRDefault="00E14E25" w:rsidP="00841954">
      <w:pPr>
        <w:ind w:left="118" w:right="-52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CERT</w:t>
      </w:r>
      <w:r w:rsidRPr="00841954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CAT</w:t>
      </w:r>
      <w:r w:rsidRPr="00841954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571A48FD" w14:textId="77777777" w:rsidR="004927F5" w:rsidRPr="00841954" w:rsidRDefault="00E14E25" w:rsidP="00841954">
      <w:pPr>
        <w:spacing w:before="44"/>
        <w:rPr>
          <w:rFonts w:asciiTheme="minorHAnsi" w:eastAsia="Garamond" w:hAnsiTheme="minorHAnsi" w:cstheme="minorHAnsi"/>
          <w:sz w:val="22"/>
          <w:szCs w:val="22"/>
        </w:rPr>
        <w:sectPr w:rsidR="004927F5" w:rsidRPr="00841954">
          <w:type w:val="continuous"/>
          <w:pgSz w:w="12240" w:h="15840"/>
          <w:pgMar w:top="660" w:right="1220" w:bottom="280" w:left="1180" w:header="720" w:footer="720" w:gutter="0"/>
          <w:cols w:num="2" w:space="720" w:equalWidth="0">
            <w:col w:w="2039" w:space="135"/>
            <w:col w:w="7666"/>
          </w:cols>
        </w:sectPr>
      </w:pPr>
      <w:r w:rsidRPr="00841954">
        <w:rPr>
          <w:rFonts w:asciiTheme="minorHAnsi" w:hAnsiTheme="minorHAnsi" w:cstheme="minorHAnsi"/>
          <w:sz w:val="22"/>
          <w:szCs w:val="22"/>
        </w:rPr>
        <w:br w:type="column"/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EDUCAT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b/>
          <w:spacing w:val="3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RO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SSI</w:t>
      </w:r>
      <w:r w:rsidRPr="00841954">
        <w:rPr>
          <w:rFonts w:asciiTheme="minorHAnsi" w:eastAsia="Garamond" w:hAnsiTheme="minorHAnsi" w:cstheme="minorHAnsi"/>
          <w:b/>
          <w:spacing w:val="3"/>
          <w:sz w:val="22"/>
          <w:szCs w:val="22"/>
        </w:rPr>
        <w:t>ONA</w:t>
      </w:r>
      <w:r w:rsidRPr="00841954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DEVE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T</w:t>
      </w:r>
    </w:p>
    <w:p w14:paraId="266EE7B4" w14:textId="77777777" w:rsidR="004927F5" w:rsidRPr="00841954" w:rsidRDefault="004927F5" w:rsidP="0084195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BBBD69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Spec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rtifi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ehab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ili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Spec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</w:p>
    <w:p w14:paraId="485E1087" w14:textId="77777777" w:rsidR="004927F5" w:rsidRPr="00841954" w:rsidRDefault="004927F5" w:rsidP="0084195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ACEB66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NAR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13CF9886" w14:textId="77777777" w:rsidR="004927F5" w:rsidRPr="00841954" w:rsidRDefault="004927F5" w:rsidP="0084195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1B18CF" w14:textId="77777777" w:rsidR="004927F5" w:rsidRPr="00841954" w:rsidRDefault="00E14E25" w:rsidP="00841954">
      <w:pPr>
        <w:ind w:left="118" w:right="1939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ego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Sen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xecu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Schoo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Bos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w w:val="102"/>
          <w:sz w:val="22"/>
          <w:szCs w:val="22"/>
        </w:rPr>
        <w:t xml:space="preserve">A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Tac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adua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Schoo</w:t>
      </w:r>
      <w:r w:rsidRPr="00841954">
        <w:rPr>
          <w:rFonts w:asciiTheme="minorHAnsi" w:eastAsia="Garamond" w:hAnsiTheme="minorHAnsi" w:cstheme="minorHAnsi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k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k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anage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841954">
        <w:rPr>
          <w:rFonts w:asciiTheme="minorHAnsi" w:eastAsia="Garamond" w:hAnsiTheme="minorHAnsi" w:cstheme="minorHAnsi"/>
          <w:sz w:val="22"/>
          <w:szCs w:val="22"/>
        </w:rPr>
        <w:t>t</w:t>
      </w:r>
      <w:r w:rsidRPr="00841954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841954">
        <w:rPr>
          <w:rFonts w:asciiTheme="minorHAnsi" w:eastAsia="Garamond" w:hAnsiTheme="minorHAnsi" w:cstheme="minorHAnsi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if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ann</w:t>
      </w:r>
      <w:r w:rsidRPr="00841954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</w:p>
    <w:p w14:paraId="109385A8" w14:textId="77777777" w:rsidR="004927F5" w:rsidRPr="00841954" w:rsidRDefault="004927F5" w:rsidP="0084195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7B4A50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DEGRE</w:t>
      </w:r>
      <w:r w:rsidRPr="00841954">
        <w:rPr>
          <w:rFonts w:asciiTheme="minorHAnsi" w:eastAsia="Garamond" w:hAnsiTheme="minorHAnsi" w:cstheme="minorHAnsi"/>
          <w:b/>
          <w:w w:val="102"/>
          <w:sz w:val="22"/>
          <w:szCs w:val="22"/>
        </w:rPr>
        <w:t>E</w:t>
      </w:r>
    </w:p>
    <w:p w14:paraId="42DE8F17" w14:textId="77777777" w:rsidR="004927F5" w:rsidRPr="00841954" w:rsidRDefault="004927F5" w:rsidP="0084195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244FC0" w14:textId="77777777" w:rsidR="004927F5" w:rsidRPr="00841954" w:rsidRDefault="00E14E25" w:rsidP="0084195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Bache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f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Sc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z w:val="22"/>
          <w:szCs w:val="22"/>
        </w:rPr>
        <w:t>s</w:t>
      </w:r>
      <w:r w:rsidRPr="00841954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istr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41954">
        <w:rPr>
          <w:rFonts w:asciiTheme="minorHAnsi" w:eastAsia="Garamond" w:hAnsiTheme="minorHAnsi" w:cstheme="minorHAnsi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z w:val="22"/>
          <w:szCs w:val="22"/>
        </w:rPr>
        <w:t>–</w:t>
      </w:r>
      <w:r w:rsidRPr="00841954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denc</w:t>
      </w:r>
      <w:r w:rsidRPr="00841954">
        <w:rPr>
          <w:rFonts w:asciiTheme="minorHAnsi" w:eastAsia="Garamond" w:hAnsiTheme="minorHAnsi" w:cstheme="minorHAnsi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w</w:t>
      </w:r>
      <w:r w:rsidRPr="00841954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oche</w:t>
      </w:r>
      <w:r w:rsidRPr="00841954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41954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41954">
        <w:rPr>
          <w:rFonts w:asciiTheme="minorHAnsi" w:eastAsia="Garamond" w:hAnsiTheme="minorHAnsi" w:cstheme="minorHAnsi"/>
          <w:sz w:val="22"/>
          <w:szCs w:val="22"/>
        </w:rPr>
        <w:t>,</w:t>
      </w:r>
      <w:r w:rsidRPr="00841954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41954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N</w:t>
      </w:r>
      <w:r w:rsidRPr="00841954">
        <w:rPr>
          <w:rFonts w:asciiTheme="minorHAnsi" w:eastAsia="Garamond" w:hAnsiTheme="minorHAnsi" w:cstheme="minorHAnsi"/>
          <w:w w:val="103"/>
          <w:sz w:val="22"/>
          <w:szCs w:val="22"/>
        </w:rPr>
        <w:t>J</w:t>
      </w:r>
    </w:p>
    <w:sectPr w:rsidR="004927F5" w:rsidRPr="00841954">
      <w:type w:val="continuous"/>
      <w:pgSz w:w="12240" w:h="15840"/>
      <w:pgMar w:top="660" w:right="12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2D9"/>
    <w:multiLevelType w:val="multilevel"/>
    <w:tmpl w:val="C9C422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7F5"/>
    <w:rsid w:val="004927F5"/>
    <w:rsid w:val="00841954"/>
    <w:rsid w:val="00E1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758556B"/>
  <w15:docId w15:val="{136A33C5-362E-4998-99F2-A02F3D04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2021-05-21T12:46:00Z</dcterms:created>
  <dcterms:modified xsi:type="dcterms:W3CDTF">2021-05-21T12:57:00Z</dcterms:modified>
</cp:coreProperties>
</file>